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10FB5" w14:textId="5C8BA2EC" w:rsidR="00053F0A" w:rsidRDefault="00377526" w:rsidP="00053F0A">
      <w:pPr>
        <w:spacing w:after="120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TRAINING</w:t>
      </w:r>
      <w:r w:rsidR="00CE3F53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</w:t>
      </w:r>
      <w:r w:rsidR="00053F0A" w:rsidRP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BETWEEN PROGRAMME </w:t>
      </w:r>
      <w:r w:rsid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AND PARTNER COUNTRIES (KA107) </w:t>
      </w:r>
      <w:r w:rsidR="00857365">
        <w:rPr>
          <w:rFonts w:ascii="Verdana" w:hAnsi="Verdana" w:cs="Arial"/>
          <w:b/>
          <w:color w:val="002060"/>
          <w:sz w:val="36"/>
          <w:szCs w:val="36"/>
          <w:lang w:val="en-GB"/>
        </w:rPr>
        <w:t>–</w:t>
      </w:r>
      <w:r w:rsid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201</w:t>
      </w:r>
      <w:r w:rsidR="00D01974">
        <w:rPr>
          <w:rFonts w:ascii="Verdana" w:hAnsi="Verdana" w:cs="Arial"/>
          <w:b/>
          <w:color w:val="002060"/>
          <w:sz w:val="36"/>
          <w:szCs w:val="36"/>
          <w:lang w:val="en-GB"/>
        </w:rPr>
        <w:t>7</w:t>
      </w:r>
      <w:r w:rsidR="00857365">
        <w:rPr>
          <w:rFonts w:ascii="Verdana" w:hAnsi="Verdana" w:cs="Arial"/>
          <w:b/>
          <w:color w:val="002060"/>
          <w:sz w:val="36"/>
          <w:szCs w:val="36"/>
          <w:lang w:val="en-GB"/>
        </w:rPr>
        <w:t>/1</w:t>
      </w:r>
      <w:r w:rsidR="00D01974">
        <w:rPr>
          <w:rFonts w:ascii="Verdana" w:hAnsi="Verdana" w:cs="Arial"/>
          <w:b/>
          <w:color w:val="002060"/>
          <w:sz w:val="36"/>
          <w:szCs w:val="36"/>
          <w:lang w:val="en-GB"/>
        </w:rPr>
        <w:t>8</w:t>
      </w:r>
      <w:r w:rsidR="00053F0A">
        <w:rPr>
          <w:rStyle w:val="Referencakrajnjebiljek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4F2F4731" w14:textId="77777777" w:rsidR="00053F0A" w:rsidRDefault="00053F0A" w:rsidP="00053F0A">
      <w:pPr>
        <w:spacing w:after="120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</w:p>
    <w:p w14:paraId="5D72C546" w14:textId="77777777" w:rsidR="00377526" w:rsidRDefault="00377526" w:rsidP="00865087">
      <w:pPr>
        <w:spacing w:after="120"/>
        <w:ind w:right="-992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0AA13AFF" w14:textId="2C5A35F3" w:rsidR="00D97FE7" w:rsidRPr="00F550D9" w:rsidRDefault="00D97FE7" w:rsidP="00D97FE7">
      <w:pPr>
        <w:pStyle w:val="Tekstkomentara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F550D9">
        <w:rPr>
          <w:rFonts w:ascii="Verdana" w:hAnsi="Verdana" w:cs="Calibri"/>
          <w:lang w:val="en-GB"/>
        </w:rPr>
        <w:t>Planned period of the t</w:t>
      </w:r>
      <w:r w:rsidR="00E2199B">
        <w:rPr>
          <w:rFonts w:ascii="Verdana" w:hAnsi="Verdana" w:cs="Calibri"/>
          <w:lang w:val="en-GB"/>
        </w:rPr>
        <w:t>raining</w:t>
      </w:r>
      <w:r w:rsidRPr="00F550D9">
        <w:rPr>
          <w:rFonts w:ascii="Verdana" w:hAnsi="Verdana" w:cs="Calibri"/>
          <w:color w:val="FF0000"/>
          <w:lang w:val="en-GB"/>
        </w:rPr>
        <w:t xml:space="preserve"> </w:t>
      </w:r>
      <w:r w:rsidR="00CE3F53">
        <w:rPr>
          <w:rFonts w:ascii="Verdana" w:hAnsi="Verdana" w:cs="Calibri"/>
          <w:lang w:val="en-GB"/>
        </w:rPr>
        <w:t xml:space="preserve">activity: from  </w:t>
      </w:r>
      <w:r w:rsidRPr="00CE3F53">
        <w:rPr>
          <w:rFonts w:ascii="Verdana" w:hAnsi="Verdana" w:cs="Calibri"/>
          <w:b/>
          <w:lang w:val="en-GB"/>
        </w:rPr>
        <w:t>[day/month/year]</w:t>
      </w:r>
      <w:r w:rsidR="00CE3F53">
        <w:rPr>
          <w:rFonts w:ascii="Verdana" w:hAnsi="Verdana" w:cs="Calibri"/>
          <w:lang w:val="en-GB"/>
        </w:rPr>
        <w:t xml:space="preserve">  </w:t>
      </w:r>
      <w:r w:rsidR="00CE3F53" w:rsidRPr="00CE3F53">
        <w:rPr>
          <w:rFonts w:ascii="Verdana" w:hAnsi="Verdana" w:cs="Calibri"/>
          <w:lang w:val="en-GB"/>
        </w:rPr>
        <w:t xml:space="preserve"> </w:t>
      </w:r>
      <w:r w:rsidRPr="00F550D9">
        <w:rPr>
          <w:rFonts w:ascii="Verdana" w:hAnsi="Verdana" w:cs="Calibri"/>
          <w:lang w:val="en-GB"/>
        </w:rPr>
        <w:t xml:space="preserve">till </w:t>
      </w:r>
      <w:r w:rsidR="00CE3F53">
        <w:rPr>
          <w:rFonts w:ascii="Verdana" w:hAnsi="Verdana" w:cs="Calibri"/>
          <w:lang w:val="en-GB"/>
        </w:rPr>
        <w:t xml:space="preserve"> </w:t>
      </w:r>
      <w:r w:rsidRPr="00CE3F53">
        <w:rPr>
          <w:rFonts w:ascii="Verdana" w:hAnsi="Verdana" w:cs="Calibri"/>
          <w:b/>
          <w:lang w:val="en-GB"/>
        </w:rPr>
        <w:t>[day/month/year]</w:t>
      </w:r>
    </w:p>
    <w:p w14:paraId="5D72C547" w14:textId="56C60D7E" w:rsidR="00887CE1" w:rsidRPr="00437E8C" w:rsidRDefault="00D97FE7" w:rsidP="005D75AB">
      <w:pPr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  <w:r w:rsidRPr="00437E8C">
        <w:rPr>
          <w:rFonts w:ascii="Verdana" w:hAnsi="Verdana" w:cs="Calibri"/>
          <w:sz w:val="20"/>
          <w:lang w:val="en-GB"/>
        </w:rPr>
        <w:t xml:space="preserve">Duration (days) – excluding travel days: </w:t>
      </w:r>
      <w:r w:rsidR="00CE3F53" w:rsidRPr="00437E8C">
        <w:rPr>
          <w:rFonts w:ascii="Verdana" w:hAnsi="Verdana" w:cs="Calibri"/>
          <w:b/>
          <w:sz w:val="20"/>
          <w:lang w:val="en-GB"/>
        </w:rPr>
        <w:t>____</w:t>
      </w:r>
      <w:r w:rsidRPr="00437E8C">
        <w:rPr>
          <w:rFonts w:ascii="Verdana" w:hAnsi="Verdana" w:cs="Calibri"/>
          <w:sz w:val="20"/>
          <w:lang w:val="en-GB"/>
        </w:rPr>
        <w:t xml:space="preserve"> </w:t>
      </w:r>
    </w:p>
    <w:p w14:paraId="5D72C548" w14:textId="77777777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719"/>
      </w:tblGrid>
      <w:tr w:rsidR="00377526" w:rsidRPr="007673FA" w14:paraId="5D72C54D" w14:textId="77777777" w:rsidTr="009A40EA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719" w:type="dxa"/>
            <w:shd w:val="clear" w:color="auto" w:fill="FFFFFF"/>
          </w:tcPr>
          <w:p w14:paraId="5D72C54C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9A40EA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Referencakrajnjebiljeke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719" w:type="dxa"/>
            <w:shd w:val="clear" w:color="auto" w:fill="FFFFFF"/>
          </w:tcPr>
          <w:p w14:paraId="5D72C551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9A40EA">
        <w:tc>
          <w:tcPr>
            <w:tcW w:w="2232" w:type="dxa"/>
            <w:shd w:val="clear" w:color="auto" w:fill="FFFFFF"/>
          </w:tcPr>
          <w:p w14:paraId="5D72C553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719" w:type="dxa"/>
            <w:shd w:val="clear" w:color="auto" w:fill="FFFFFF"/>
          </w:tcPr>
          <w:p w14:paraId="5D72C556" w14:textId="56498D97" w:rsidR="00377526" w:rsidRPr="00560B82" w:rsidRDefault="00D01974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2017</w:t>
            </w:r>
            <w:r w:rsidR="00CE3F53"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/201</w:t>
            </w:r>
            <w:r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8</w:t>
            </w:r>
          </w:p>
        </w:tc>
      </w:tr>
      <w:tr w:rsidR="00CC707F" w:rsidRPr="007673FA" w14:paraId="5D72C55C" w14:textId="77777777" w:rsidTr="009A40EA"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7258" w:type="dxa"/>
            <w:gridSpan w:val="3"/>
            <w:shd w:val="clear" w:color="auto" w:fill="FFFFFF"/>
          </w:tcPr>
          <w:p w14:paraId="5D72C55B" w14:textId="77777777" w:rsidR="00CC707F" w:rsidRPr="007673FA" w:rsidRDefault="00CC707F" w:rsidP="009A40EA">
            <w:pPr>
              <w:tabs>
                <w:tab w:val="left" w:pos="9781"/>
              </w:tabs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9A40EA">
      <w:pPr>
        <w:tabs>
          <w:tab w:val="left" w:pos="9781"/>
        </w:tabs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9A40EA">
      <w:pPr>
        <w:tabs>
          <w:tab w:val="left" w:pos="9781"/>
        </w:tabs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719"/>
      </w:tblGrid>
      <w:tr w:rsidR="00887CE1" w:rsidRPr="007673FA" w14:paraId="5D72C563" w14:textId="77777777" w:rsidTr="009A40EA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3D6497EC" w:rsidR="00887CE1" w:rsidRPr="000C063E" w:rsidRDefault="000C063E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8"/>
                <w:szCs w:val="18"/>
                <w:lang w:val="en-GB"/>
              </w:rPr>
            </w:pPr>
            <w:r w:rsidRPr="000C063E">
              <w:rPr>
                <w:rFonts w:ascii="Verdana" w:hAnsi="Verdana" w:cs="Arial"/>
                <w:b/>
                <w:color w:val="002060"/>
                <w:sz w:val="18"/>
                <w:szCs w:val="18"/>
                <w:lang w:val="en-GB"/>
              </w:rPr>
              <w:t>University of Mostar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719" w:type="dxa"/>
            <w:vMerge w:val="restart"/>
            <w:shd w:val="clear" w:color="auto" w:fill="FFFFFF"/>
          </w:tcPr>
          <w:p w14:paraId="5D72C562" w14:textId="7937947A" w:rsidR="00887CE1" w:rsidRPr="007673FA" w:rsidRDefault="00887CE1" w:rsidP="009A40EA">
            <w:pPr>
              <w:tabs>
                <w:tab w:val="left" w:pos="9781"/>
              </w:tabs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9A40EA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3BB4CB4D" w:rsidR="00887CE1" w:rsidRPr="001264FF" w:rsidRDefault="00887CE1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6" w14:textId="6B07BB99" w:rsidR="00887CE1" w:rsidRPr="009A40EA" w:rsidRDefault="00887CE1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71" w:type="dxa"/>
            <w:shd w:val="clear" w:color="auto" w:fill="FFFFFF"/>
          </w:tcPr>
          <w:p w14:paraId="5D72C567" w14:textId="644817FC" w:rsidR="00887CE1" w:rsidRPr="007673FA" w:rsidRDefault="000C063E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Mostar</w:t>
            </w: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719" w:type="dxa"/>
            <w:vMerge/>
            <w:shd w:val="clear" w:color="auto" w:fill="FFFFFF"/>
          </w:tcPr>
          <w:p w14:paraId="5D72C569" w14:textId="77777777" w:rsidR="00887CE1" w:rsidRPr="007673FA" w:rsidRDefault="00887CE1" w:rsidP="009A40EA">
            <w:pPr>
              <w:tabs>
                <w:tab w:val="left" w:pos="9781"/>
              </w:tabs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9A40EA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9A40EA">
            <w:pPr>
              <w:tabs>
                <w:tab w:val="left" w:pos="9781"/>
              </w:tabs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137DEAB3" w14:textId="77777777" w:rsidR="000C063E" w:rsidRPr="00560B82" w:rsidRDefault="000C063E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 xml:space="preserve">Trg hrvatskih </w:t>
            </w:r>
          </w:p>
          <w:p w14:paraId="5D72C56C" w14:textId="5FB3E113" w:rsidR="00377526" w:rsidRPr="007673FA" w:rsidRDefault="000C063E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velikana 1, Mostar</w:t>
            </w: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9A40EA">
            <w:pPr>
              <w:tabs>
                <w:tab w:val="left" w:pos="9781"/>
              </w:tabs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719" w:type="dxa"/>
            <w:shd w:val="clear" w:color="auto" w:fill="FFFFFF"/>
          </w:tcPr>
          <w:p w14:paraId="5D72C56E" w14:textId="21B4995C" w:rsidR="00377526" w:rsidRPr="007673FA" w:rsidRDefault="000C063E" w:rsidP="009A40EA">
            <w:pPr>
              <w:tabs>
                <w:tab w:val="left" w:pos="9781"/>
              </w:tabs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BA</w:t>
            </w:r>
          </w:p>
        </w:tc>
      </w:tr>
      <w:tr w:rsidR="00377526" w:rsidRPr="00560B82" w14:paraId="5D72C574" w14:textId="77777777" w:rsidTr="009A40EA">
        <w:tc>
          <w:tcPr>
            <w:tcW w:w="2232" w:type="dxa"/>
            <w:shd w:val="clear" w:color="auto" w:fill="FFFFFF"/>
          </w:tcPr>
          <w:p w14:paraId="5D72C570" w14:textId="77777777" w:rsidR="00377526" w:rsidRPr="007673FA" w:rsidRDefault="00377526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640BD71C" w:rsidR="00377526" w:rsidRPr="00560B82" w:rsidRDefault="009A40EA" w:rsidP="009A40EA">
            <w:pPr>
              <w:tabs>
                <w:tab w:val="left" w:pos="9781"/>
              </w:tabs>
              <w:spacing w:after="0"/>
              <w:ind w:right="150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560B82"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Ms Inja Stojkić, IRO Head</w:t>
            </w:r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E02718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719" w:type="dxa"/>
            <w:shd w:val="clear" w:color="auto" w:fill="FFFFFF"/>
          </w:tcPr>
          <w:p w14:paraId="73A04A5A" w14:textId="55DB4B92" w:rsidR="00437E8C" w:rsidRPr="00D721CF" w:rsidRDefault="00E954E2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</w:rPr>
            </w:pPr>
            <w:hyperlink r:id="rId12" w:history="1"/>
            <w:r w:rsidR="000C063E" w:rsidRPr="00D721CF">
              <w:rPr>
                <w:rFonts w:ascii="Verdana" w:hAnsi="Verdana" w:cs="Arial"/>
                <w:b/>
                <w:color w:val="002060"/>
                <w:sz w:val="16"/>
                <w:szCs w:val="16"/>
              </w:rPr>
              <w:t xml:space="preserve"> </w:t>
            </w:r>
            <w:hyperlink r:id="rId13" w:history="1">
              <w:r w:rsidR="009A40EA" w:rsidRPr="00D721CF">
                <w:rPr>
                  <w:rStyle w:val="Hiperveza"/>
                  <w:rFonts w:ascii="Verdana" w:hAnsi="Verdana" w:cs="Arial"/>
                  <w:b/>
                  <w:sz w:val="16"/>
                  <w:szCs w:val="16"/>
                </w:rPr>
                <w:t>inja.stojkic@sum.ba</w:t>
              </w:r>
            </w:hyperlink>
          </w:p>
          <w:p w14:paraId="5D72C573" w14:textId="2181D974" w:rsidR="009A40EA" w:rsidRPr="00D721CF" w:rsidRDefault="00560B82" w:rsidP="009A40EA">
            <w:pPr>
              <w:tabs>
                <w:tab w:val="left" w:pos="9781"/>
              </w:tabs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6"/>
                <w:szCs w:val="16"/>
              </w:rPr>
            </w:pPr>
            <w:r w:rsidRPr="00D721CF">
              <w:rPr>
                <w:rFonts w:ascii="Verdana" w:hAnsi="Verdana" w:cs="Arial"/>
                <w:b/>
                <w:color w:val="002060"/>
                <w:sz w:val="16"/>
                <w:szCs w:val="16"/>
              </w:rPr>
              <w:t xml:space="preserve">T. </w:t>
            </w:r>
            <w:r w:rsidR="009A40EA" w:rsidRPr="00D721CF">
              <w:rPr>
                <w:rFonts w:ascii="Verdana" w:hAnsi="Verdana" w:cs="Arial"/>
                <w:b/>
                <w:color w:val="002060"/>
                <w:sz w:val="16"/>
                <w:szCs w:val="16"/>
              </w:rPr>
              <w:t>+387 36 446 348</w:t>
            </w:r>
          </w:p>
        </w:tc>
      </w:tr>
    </w:tbl>
    <w:p w14:paraId="5D72C575" w14:textId="77777777" w:rsidR="00377526" w:rsidRPr="00D721CF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</w:rPr>
      </w:pPr>
    </w:p>
    <w:p w14:paraId="5D72C576" w14:textId="3FC11E5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  <w:r>
        <w:rPr>
          <w:rFonts w:ascii="Verdana" w:hAnsi="Verdana" w:cs="Arial"/>
          <w:b/>
          <w:color w:val="002060"/>
          <w:szCs w:val="24"/>
          <w:lang w:val="en-GB"/>
        </w:rPr>
        <w:t xml:space="preserve"> / Enterprise</w:t>
      </w:r>
      <w:r w:rsidR="009F2721">
        <w:rPr>
          <w:rStyle w:val="Referencakrajnjebiljeke"/>
          <w:rFonts w:ascii="Verdana" w:hAnsi="Verdana" w:cs="Arial"/>
          <w:b/>
          <w:color w:val="002060"/>
          <w:szCs w:val="24"/>
          <w:lang w:val="en-GB"/>
        </w:rPr>
        <w:endnoteReference w:id="6"/>
      </w:r>
    </w:p>
    <w:tbl>
      <w:tblPr>
        <w:tblW w:w="960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835"/>
      </w:tblGrid>
      <w:tr w:rsidR="005B5735" w:rsidRPr="00D97FE7" w14:paraId="4EDA58D9" w14:textId="77777777" w:rsidTr="005B5735">
        <w:trPr>
          <w:trHeight w:val="371"/>
        </w:trPr>
        <w:tc>
          <w:tcPr>
            <w:tcW w:w="2232" w:type="dxa"/>
            <w:shd w:val="clear" w:color="auto" w:fill="FFFFFF"/>
          </w:tcPr>
          <w:p w14:paraId="5EAD3E2B" w14:textId="77777777" w:rsidR="005B5735" w:rsidRPr="007673FA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7374" w:type="dxa"/>
            <w:gridSpan w:val="3"/>
            <w:shd w:val="clear" w:color="auto" w:fill="FFFFFF"/>
          </w:tcPr>
          <w:p w14:paraId="3736DD73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UNIVERSIDADE DE VIGO</w:t>
            </w:r>
          </w:p>
        </w:tc>
      </w:tr>
      <w:tr w:rsidR="005B5735" w:rsidRPr="007673FA" w14:paraId="41A1FF7E" w14:textId="77777777" w:rsidTr="005B5735">
        <w:trPr>
          <w:trHeight w:val="371"/>
        </w:trPr>
        <w:tc>
          <w:tcPr>
            <w:tcW w:w="2232" w:type="dxa"/>
            <w:shd w:val="clear" w:color="auto" w:fill="FFFFFF"/>
          </w:tcPr>
          <w:p w14:paraId="298F4F08" w14:textId="77777777" w:rsidR="005B5735" w:rsidRPr="00461A0D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79D7A358" w14:textId="77777777" w:rsidR="005B5735" w:rsidRPr="00A740AA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60A26512" w14:textId="77777777" w:rsidR="005B5735" w:rsidRPr="007673FA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10C585A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EVIGO01</w:t>
            </w:r>
          </w:p>
        </w:tc>
        <w:tc>
          <w:tcPr>
            <w:tcW w:w="2307" w:type="dxa"/>
            <w:shd w:val="clear" w:color="auto" w:fill="FFFFFF"/>
          </w:tcPr>
          <w:p w14:paraId="61A6555A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835" w:type="dxa"/>
            <w:shd w:val="clear" w:color="auto" w:fill="FFFFFF"/>
          </w:tcPr>
          <w:p w14:paraId="4DBC23F2" w14:textId="77777777" w:rsidR="005B5735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 xml:space="preserve">INTERNATIONAL </w:t>
            </w:r>
          </w:p>
          <w:p w14:paraId="452543AC" w14:textId="45BBEA8F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 xml:space="preserve">RELATIONS </w:t>
            </w: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br/>
              <w:t>OFFICE</w:t>
            </w:r>
          </w:p>
        </w:tc>
      </w:tr>
      <w:tr w:rsidR="005B5735" w:rsidRPr="007673FA" w14:paraId="6F70316D" w14:textId="77777777" w:rsidTr="005B5735">
        <w:trPr>
          <w:trHeight w:val="559"/>
        </w:trPr>
        <w:tc>
          <w:tcPr>
            <w:tcW w:w="2232" w:type="dxa"/>
            <w:shd w:val="clear" w:color="auto" w:fill="FFFFFF"/>
          </w:tcPr>
          <w:p w14:paraId="7ED34EB9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2" w:type="dxa"/>
            <w:shd w:val="clear" w:color="auto" w:fill="FFFFFF"/>
          </w:tcPr>
          <w:p w14:paraId="0B801A21" w14:textId="77777777" w:rsidR="005B5735" w:rsidRPr="00D85C2E" w:rsidRDefault="005B5735" w:rsidP="008A2028">
            <w:pPr>
              <w:ind w:right="-993"/>
              <w:jc w:val="left"/>
              <w:rPr>
                <w:rFonts w:ascii="Verdana" w:hAnsi="Verdana" w:cs="Arial"/>
                <w:color w:val="002060"/>
                <w:sz w:val="18"/>
                <w:szCs w:val="18"/>
                <w:lang w:val="en-GB"/>
              </w:rPr>
            </w:pPr>
            <w:r w:rsidRPr="00D85C2E">
              <w:rPr>
                <w:rFonts w:ascii="Verdana" w:hAnsi="Verdana" w:cs="Arial"/>
                <w:color w:val="002060"/>
                <w:sz w:val="18"/>
                <w:szCs w:val="18"/>
                <w:lang w:val="en-GB"/>
              </w:rPr>
              <w:t>Campus Universitario</w:t>
            </w:r>
            <w:r w:rsidRPr="00D85C2E">
              <w:rPr>
                <w:rFonts w:ascii="Verdana" w:hAnsi="Verdana" w:cs="Arial"/>
                <w:color w:val="002060"/>
                <w:sz w:val="18"/>
                <w:szCs w:val="18"/>
                <w:lang w:val="en-GB"/>
              </w:rPr>
              <w:br/>
              <w:t>Edificio Miralles</w:t>
            </w:r>
            <w:r w:rsidRPr="00D85C2E">
              <w:rPr>
                <w:rFonts w:ascii="Verdana" w:hAnsi="Verdana" w:cs="Arial"/>
                <w:color w:val="002060"/>
                <w:sz w:val="18"/>
                <w:szCs w:val="18"/>
                <w:lang w:val="en-GB"/>
              </w:rPr>
              <w:br/>
              <w:t>36310 Vigo. Spain</w:t>
            </w:r>
          </w:p>
        </w:tc>
        <w:tc>
          <w:tcPr>
            <w:tcW w:w="2307" w:type="dxa"/>
            <w:shd w:val="clear" w:color="auto" w:fill="FFFFFF"/>
          </w:tcPr>
          <w:p w14:paraId="4C770E79" w14:textId="77777777" w:rsidR="005B5735" w:rsidRPr="007673FA" w:rsidRDefault="005B5735" w:rsidP="008A202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835" w:type="dxa"/>
            <w:shd w:val="clear" w:color="auto" w:fill="FFFFFF"/>
          </w:tcPr>
          <w:p w14:paraId="0E73116D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SPAIN</w:t>
            </w:r>
          </w:p>
        </w:tc>
      </w:tr>
      <w:tr w:rsidR="005B5735" w:rsidRPr="003D0705" w14:paraId="7B19C464" w14:textId="77777777" w:rsidTr="005B5735">
        <w:tc>
          <w:tcPr>
            <w:tcW w:w="2232" w:type="dxa"/>
            <w:shd w:val="clear" w:color="auto" w:fill="FFFFFF"/>
          </w:tcPr>
          <w:p w14:paraId="3E251098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2" w:type="dxa"/>
            <w:shd w:val="clear" w:color="auto" w:fill="FFFFFF"/>
          </w:tcPr>
          <w:p w14:paraId="2EFA6392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2307" w:type="dxa"/>
            <w:shd w:val="clear" w:color="auto" w:fill="FFFFFF"/>
          </w:tcPr>
          <w:p w14:paraId="56CAB566" w14:textId="77777777" w:rsidR="005B5735" w:rsidRPr="003D0705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3D0705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835" w:type="dxa"/>
            <w:shd w:val="clear" w:color="auto" w:fill="FFFFFF"/>
          </w:tcPr>
          <w:p w14:paraId="399DF055" w14:textId="77777777" w:rsidR="005B5735" w:rsidRPr="003D0705" w:rsidRDefault="005B5735" w:rsidP="008A2028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5B5735" w:rsidRPr="00DD35B7" w14:paraId="7EB8EA90" w14:textId="77777777" w:rsidTr="005B5735">
        <w:tc>
          <w:tcPr>
            <w:tcW w:w="2232" w:type="dxa"/>
            <w:shd w:val="clear" w:color="auto" w:fill="FFFFFF"/>
          </w:tcPr>
          <w:p w14:paraId="26903687" w14:textId="77777777" w:rsidR="005B5735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058898D0" w14:textId="77777777" w:rsidR="005B5735" w:rsidRPr="00E02718" w:rsidRDefault="005B5735" w:rsidP="008A2028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Del="001A5D4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2232" w:type="dxa"/>
            <w:shd w:val="clear" w:color="auto" w:fill="FFFFFF"/>
          </w:tcPr>
          <w:p w14:paraId="645B06C7" w14:textId="77777777" w:rsidR="005B5735" w:rsidRPr="007673FA" w:rsidRDefault="005B5735" w:rsidP="008A2028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 xml:space="preserve">University. </w:t>
            </w:r>
            <w:r>
              <w:rPr>
                <w:rFonts w:ascii="Verdana" w:hAnsi="Verdana" w:cs="Arial"/>
                <w:color w:val="002060"/>
                <w:sz w:val="20"/>
                <w:lang w:val="en-GB"/>
              </w:rPr>
              <w:br/>
              <w:t>Public institution</w:t>
            </w:r>
          </w:p>
        </w:tc>
        <w:tc>
          <w:tcPr>
            <w:tcW w:w="2307" w:type="dxa"/>
            <w:shd w:val="clear" w:color="auto" w:fill="FFFFFF"/>
          </w:tcPr>
          <w:p w14:paraId="131FE85F" w14:textId="77777777" w:rsidR="005B5735" w:rsidRPr="00CF3C00" w:rsidRDefault="005B5735" w:rsidP="008A202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enterprise </w:t>
            </w:r>
          </w:p>
          <w:p w14:paraId="4A224374" w14:textId="77777777" w:rsidR="005B5735" w:rsidRPr="00526FE9" w:rsidRDefault="005B5735" w:rsidP="008A202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835" w:type="dxa"/>
            <w:shd w:val="clear" w:color="auto" w:fill="FFFFFF"/>
          </w:tcPr>
          <w:p w14:paraId="1F8282CC" w14:textId="77777777" w:rsidR="005B5735" w:rsidRDefault="005B5735" w:rsidP="008A2028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61672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6CE094CA" w14:textId="77777777" w:rsidR="005B5735" w:rsidRPr="00E02718" w:rsidRDefault="005B5735" w:rsidP="008A2028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4766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  <w:r w:rsidRPr="00D85C2E">
              <w:rPr>
                <w:rFonts w:ascii="Verdana" w:hAnsi="Verdana" w:cs="Arial"/>
                <w:b/>
                <w:sz w:val="16"/>
                <w:szCs w:val="16"/>
                <w:lang w:val="en-GB"/>
              </w:rPr>
              <w:t>250 employees</w:t>
            </w:r>
          </w:p>
        </w:tc>
      </w:tr>
    </w:tbl>
    <w:p w14:paraId="5D72C597" w14:textId="77777777" w:rsidR="00967A21" w:rsidRDefault="00967A21" w:rsidP="00967A21">
      <w:pPr>
        <w:pStyle w:val="Naslov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lastRenderedPageBreak/>
        <w:t xml:space="preserve">For guidelines, please look at the end notes on page 3.  </w:t>
      </w:r>
    </w:p>
    <w:p w14:paraId="19919A95" w14:textId="22B4CB07" w:rsidR="00F550D9" w:rsidRPr="00F550D9" w:rsidRDefault="00377526" w:rsidP="00F550D9">
      <w:pPr>
        <w:pStyle w:val="Naslov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Naslov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383C6E8F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 xml:space="preserve">Planned period of the training activity: </w:t>
      </w:r>
    </w:p>
    <w:p w14:paraId="016A4549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From:……………………… [day/month/year]</w:t>
      </w:r>
      <w:r w:rsidRPr="00D01974">
        <w:rPr>
          <w:rFonts w:ascii="Verdana" w:hAnsi="Verdana"/>
          <w:sz w:val="20"/>
          <w:lang w:val="en-GB"/>
        </w:rPr>
        <w:tab/>
      </w:r>
    </w:p>
    <w:p w14:paraId="64F0B31F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Till: ……………………… [day/month/year]</w:t>
      </w:r>
    </w:p>
    <w:p w14:paraId="01148F8C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 xml:space="preserve">Duration (days): …………………. </w:t>
      </w:r>
    </w:p>
    <w:p w14:paraId="0CD3A04A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Language of training: ………………………………………</w:t>
      </w:r>
    </w:p>
    <w:p w14:paraId="2DB8F3BA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Tipe of Training:</w:t>
      </w:r>
    </w:p>
    <w:p w14:paraId="2B6AF86E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Training</w:t>
      </w:r>
    </w:p>
    <w:p w14:paraId="41C96B97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Job Shadowing</w:t>
      </w:r>
    </w:p>
    <w:p w14:paraId="673156F5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Workshop</w:t>
      </w:r>
    </w:p>
    <w:p w14:paraId="1C887271" w14:textId="6AE1E817" w:rsidR="003C59B7" w:rsidRPr="003C59B7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Other:…………………………………………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5B5735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5B5735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5B5735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7777777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619A3383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5B5735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lastRenderedPageBreak/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(e.g. on the professional development of the </w:t>
            </w:r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 member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on both institutions</w:t>
            </w:r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5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77777777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Referencakrajnjebiljeke"/>
          <w:rFonts w:ascii="Verdana" w:hAnsi="Verdana" w:cs="Calibri"/>
          <w:b/>
          <w:sz w:val="16"/>
          <w:szCs w:val="16"/>
          <w:lang w:val="en-GB"/>
        </w:rPr>
        <w:endnoteReference w:id="7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77777777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is-IS"/>
        </w:rPr>
        <w:t xml:space="preserve">The staff member will share his/her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27E8706F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>and the sending institution commit to the requirements set out in the grant agreement signed between them.</w:t>
      </w:r>
    </w:p>
    <w:p w14:paraId="0ED3C570" w14:textId="2ABD4D1F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5B5735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Referencafusnot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9A40EA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/</w:t>
            </w:r>
            <w:r w:rsidRPr="007A234F">
              <w:rPr>
                <w:rFonts w:ascii="Verdana" w:hAnsi="Verdana" w:cs="Calibri"/>
                <w:b/>
                <w:sz w:val="20"/>
                <w:lang w:val="en-GB"/>
              </w:rPr>
              <w:t>enterprise</w:t>
            </w:r>
          </w:p>
          <w:p w14:paraId="545823F2" w14:textId="0CFD54C4" w:rsidR="009A40EA" w:rsidRDefault="009A40EA" w:rsidP="009A40EA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 w:rsidR="00F95FBC">
              <w:rPr>
                <w:rFonts w:ascii="Verdana" w:hAnsi="Verdana" w:cs="Calibri"/>
                <w:sz w:val="20"/>
                <w:lang w:val="en-GB"/>
              </w:rPr>
              <w:t xml:space="preserve"> at the Faculty:</w:t>
            </w:r>
          </w:p>
          <w:p w14:paraId="41E0E00F" w14:textId="77777777" w:rsidR="00F95FBC" w:rsidRDefault="00F95FBC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28EB389" w14:textId="77777777" w:rsidR="00A446CD" w:rsidRPr="00A446CD" w:rsidRDefault="00A446CD" w:rsidP="00A446CD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A446CD">
              <w:rPr>
                <w:rFonts w:ascii="Verdana" w:hAnsi="Verdana" w:cs="Calibri"/>
                <w:sz w:val="20"/>
                <w:lang w:val="en-GB"/>
              </w:rPr>
              <w:t xml:space="preserve">Signature:                         Stamp:                                    Date: </w:t>
            </w:r>
            <w:r w:rsidRPr="00A446CD">
              <w:rPr>
                <w:rFonts w:ascii="Verdana" w:hAnsi="Verdana" w:cs="Calibri"/>
                <w:sz w:val="20"/>
                <w:lang w:val="en-GB"/>
              </w:rPr>
              <w:tab/>
            </w:r>
          </w:p>
          <w:p w14:paraId="1003C138" w14:textId="41F2BC4C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 w:rsidR="00F95FBC">
              <w:rPr>
                <w:rFonts w:ascii="Verdana" w:hAnsi="Verdana" w:cs="Calibri"/>
                <w:sz w:val="20"/>
                <w:lang w:val="en-GB"/>
              </w:rPr>
              <w:t>at the University:</w:t>
            </w:r>
          </w:p>
          <w:p w14:paraId="0989371D" w14:textId="182E8D7F" w:rsidR="00F95FBC" w:rsidRPr="00F95FBC" w:rsidRDefault="00F95FBC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F95FBC">
              <w:rPr>
                <w:rFonts w:ascii="Verdana" w:hAnsi="Verdana" w:cs="Calibri"/>
                <w:b/>
                <w:sz w:val="20"/>
                <w:lang w:val="en-GB"/>
              </w:rPr>
              <w:t>Prof Sanja Bijakšić, Vice-Rector for International Relations</w:t>
            </w:r>
          </w:p>
          <w:p w14:paraId="09EAF0FD" w14:textId="77777777" w:rsidR="00A446CD" w:rsidRDefault="00A446CD" w:rsidP="00A446CD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7B184A19" w14:textId="152BE165" w:rsidR="00F550D9" w:rsidRPr="00A446CD" w:rsidRDefault="00A446CD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A446CD">
              <w:rPr>
                <w:rFonts w:ascii="Verdana" w:hAnsi="Verdana" w:cs="Calibri"/>
                <w:sz w:val="20"/>
                <w:lang w:val="en-GB"/>
              </w:rPr>
              <w:t xml:space="preserve">Signature:                         Stamp:                                    Date: </w:t>
            </w:r>
            <w:r w:rsidRPr="00A446CD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4F729E1B" w14:textId="77777777" w:rsidR="00A446CD" w:rsidRDefault="00A446CD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9A40EA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39" w:code="9"/>
      <w:pgMar w:top="1134" w:right="708" w:bottom="851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D0592" w14:textId="77777777" w:rsidR="00E954E2" w:rsidRDefault="00E954E2">
      <w:r>
        <w:separator/>
      </w:r>
    </w:p>
  </w:endnote>
  <w:endnote w:type="continuationSeparator" w:id="0">
    <w:p w14:paraId="7C6F2889" w14:textId="77777777" w:rsidR="00E954E2" w:rsidRDefault="00E954E2">
      <w:r>
        <w:continuationSeparator/>
      </w:r>
    </w:p>
  </w:endnote>
  <w:endnote w:id="1">
    <w:p w14:paraId="643B1EF2" w14:textId="77777777" w:rsidR="00053F0A" w:rsidRPr="004A4118" w:rsidRDefault="00053F0A" w:rsidP="00053F0A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4A4118">
        <w:rPr>
          <w:rFonts w:ascii="Verdana" w:hAnsi="Verdana"/>
          <w:b/>
          <w:sz w:val="16"/>
          <w:szCs w:val="16"/>
          <w:lang w:val="en-GB"/>
        </w:rPr>
        <w:t>the</w:t>
      </w:r>
      <w:r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mobility agreement for teaching template</w:t>
      </w:r>
      <w:r w:rsidRPr="004A4118">
        <w:rPr>
          <w:rFonts w:ascii="Verdana" w:hAnsi="Verdana"/>
          <w:sz w:val="16"/>
          <w:szCs w:val="16"/>
          <w:lang w:val="en-GB"/>
        </w:rPr>
        <w:t xml:space="preserve"> should be used and adjusted to fit both activity types.</w:t>
      </w:r>
    </w:p>
  </w:endnote>
  <w:endnote w:id="2">
    <w:p w14:paraId="5D72C5CB" w14:textId="26FD3498" w:rsidR="00377526" w:rsidRPr="004A4118" w:rsidRDefault="00377526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>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8F1CA2" w:rsidRDefault="00377526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Style w:val="Referencakrajnjebiljeke"/>
          <w:rFonts w:ascii="Verdana" w:hAnsi="Verdana"/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4A4118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2641EB64" w:rsidR="00D302B8" w:rsidRPr="004A4118" w:rsidRDefault="00D302B8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550D9" w:rsidRPr="004A4118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receives.</w:t>
      </w:r>
      <w:r w:rsidRPr="004A4118">
        <w:rPr>
          <w:rFonts w:ascii="Verdana" w:hAnsi="Verdana"/>
          <w:sz w:val="16"/>
          <w:szCs w:val="16"/>
          <w:lang w:val="en-GB"/>
        </w:rPr>
        <w:t>. It is only applicable to higher education institutions located in Programme Countries.</w:t>
      </w:r>
    </w:p>
  </w:endnote>
  <w:endnote w:id="5">
    <w:p w14:paraId="5D72C5CD" w14:textId="5FBCF533" w:rsidR="00377526" w:rsidRPr="004A4118" w:rsidRDefault="00377526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Country code</w:t>
      </w:r>
      <w:r w:rsidRPr="004A4118">
        <w:rPr>
          <w:rFonts w:ascii="Verdana" w:hAnsi="Verdana"/>
          <w:sz w:val="16"/>
          <w:szCs w:val="16"/>
          <w:lang w:val="en-GB"/>
        </w:rPr>
        <w:t>: ISO 3166-2 country codes available at:</w:t>
      </w:r>
      <w:hyperlink r:id="rId1" w:anchor="search/code/" w:history="1">
        <w:r w:rsidR="00437E8C" w:rsidRPr="0017019A">
          <w:rPr>
            <w:rStyle w:val="Hiperveza"/>
            <w:rFonts w:ascii="Verdana" w:hAnsi="Verdana"/>
            <w:sz w:val="16"/>
            <w:szCs w:val="16"/>
            <w:lang w:val="en-GB"/>
          </w:rPr>
          <w:t>https://www.iso.org/obp/ui/#search/code/</w:t>
        </w:r>
      </w:hyperlink>
      <w:r w:rsidR="00437E8C">
        <w:rPr>
          <w:rFonts w:ascii="Verdana" w:hAnsi="Verdana"/>
          <w:sz w:val="16"/>
          <w:szCs w:val="16"/>
          <w:lang w:val="en-GB"/>
        </w:rPr>
        <w:t xml:space="preserve"> </w:t>
      </w:r>
    </w:p>
  </w:endnote>
  <w:endnote w:id="6">
    <w:p w14:paraId="6EB5BAE8" w14:textId="483C4676" w:rsidR="009F2721" w:rsidRPr="004A4118" w:rsidRDefault="009F2721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>All refererences to "</w:t>
      </w:r>
      <w:r w:rsidRPr="004A4118">
        <w:rPr>
          <w:rFonts w:ascii="Verdana" w:hAnsi="Verdana"/>
          <w:b/>
          <w:sz w:val="16"/>
          <w:szCs w:val="16"/>
          <w:lang w:val="en-GB"/>
        </w:rPr>
        <w:t>enterprise</w:t>
      </w:r>
      <w:r w:rsidRPr="004A4118">
        <w:rPr>
          <w:rFonts w:ascii="Verdana" w:hAnsi="Verdana"/>
          <w:sz w:val="16"/>
          <w:szCs w:val="16"/>
          <w:lang w:val="en-GB"/>
        </w:rPr>
        <w:t>" are only applicable to mobility for staff between Programme Countries</w:t>
      </w:r>
      <w:r w:rsidR="00D97FE7" w:rsidRPr="004A4118">
        <w:rPr>
          <w:rFonts w:ascii="Verdana" w:hAnsi="Verdana"/>
          <w:sz w:val="16"/>
          <w:szCs w:val="16"/>
          <w:lang w:val="en-GB"/>
        </w:rPr>
        <w:t xml:space="preserve"> or within Capacity Building projects</w:t>
      </w:r>
      <w:r w:rsidR="00A61D65" w:rsidRPr="004A4118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2A32932D" w14:textId="4BE6D76C" w:rsidR="008F1CA2" w:rsidRPr="008F1CA2" w:rsidRDefault="008F1CA2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383F05">
        <w:rPr>
          <w:rFonts w:ascii="Verdana" w:hAnsi="Verdana"/>
          <w:sz w:val="16"/>
          <w:szCs w:val="16"/>
          <w:lang w:val="en-GB"/>
        </w:rPr>
        <w:t>electronic</w:t>
      </w:r>
      <w:r w:rsidR="00383F05"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signatures may be accepted, </w:t>
      </w:r>
      <w:r w:rsidRPr="004A4118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383F05" w:rsidRPr="00383F05">
        <w:rPr>
          <w:rFonts w:ascii="Verdana" w:hAnsi="Verdana" w:cs="Calibri"/>
          <w:sz w:val="16"/>
          <w:szCs w:val="16"/>
          <w:lang w:val="en-GB"/>
        </w:rPr>
        <w:t>of the country of the sending institution (in the case of mobility with Partner Countries: the national legislation of the Programme Country)</w:t>
      </w:r>
      <w:r w:rsidRPr="004A4118">
        <w:rPr>
          <w:rFonts w:ascii="Verdana" w:hAnsi="Verdana" w:cs="Calibri"/>
          <w:sz w:val="16"/>
          <w:szCs w:val="16"/>
          <w:lang w:val="en-GB"/>
        </w:rPr>
        <w:t>.</w:t>
      </w:r>
      <w:r w:rsidRPr="008F1CA2">
        <w:rPr>
          <w:rFonts w:ascii="Verdana" w:hAnsi="Verdana"/>
          <w:sz w:val="16"/>
          <w:szCs w:val="16"/>
          <w:lang w:val="en-GB"/>
        </w:rPr>
        <w:tab/>
      </w:r>
      <w:r w:rsidRPr="008F1CA2">
        <w:rPr>
          <w:rFonts w:ascii="Verdana" w:hAnsi="Verdana"/>
          <w:sz w:val="16"/>
          <w:szCs w:val="16"/>
          <w:lang w:val="en-US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3391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5ABB13E5" w:rsidR="009F32D0" w:rsidRDefault="009F32D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7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C5" w14:textId="77777777" w:rsidR="005655B4" w:rsidRDefault="005655B4">
    <w:pPr>
      <w:pStyle w:val="Podnoje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1C0DD" w14:textId="77777777" w:rsidR="00E954E2" w:rsidRDefault="00E954E2">
      <w:r>
        <w:separator/>
      </w:r>
    </w:p>
  </w:footnote>
  <w:footnote w:type="continuationSeparator" w:id="0">
    <w:p w14:paraId="320C3D42" w14:textId="77777777" w:rsidR="00E954E2" w:rsidRDefault="00E95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BE" w14:textId="1BCFE608" w:rsidR="00495B18" w:rsidRPr="00495B18" w:rsidRDefault="00495B18">
    <w:pPr>
      <w:rPr>
        <w:rFonts w:ascii="Arial Narrow" w:hAnsi="Arial Narrow"/>
        <w:sz w:val="18"/>
        <w:szCs w:val="18"/>
        <w:lang w:val="en-GB"/>
      </w:rPr>
    </w:pPr>
    <w:r w:rsidRPr="00495B18">
      <w:rPr>
        <w:rFonts w:ascii="Arial Narrow" w:hAnsi="Arial Narrow"/>
        <w:sz w:val="18"/>
        <w:szCs w:val="18"/>
        <w:lang w:val="en-GB"/>
      </w:rPr>
      <w:t>G</w:t>
    </w:r>
    <w:r w:rsidR="00E552DA">
      <w:rPr>
        <w:rFonts w:ascii="Arial Narrow" w:hAnsi="Arial Narrow"/>
        <w:sz w:val="18"/>
        <w:szCs w:val="18"/>
        <w:lang w:val="en-GB"/>
      </w:rPr>
      <w:t>fNA-II-C-Annex-</w:t>
    </w:r>
    <w:r w:rsidR="00907AAC">
      <w:rPr>
        <w:rFonts w:ascii="Arial Narrow" w:hAnsi="Arial Narrow"/>
        <w:sz w:val="18"/>
        <w:szCs w:val="18"/>
        <w:lang w:val="en-GB"/>
      </w:rPr>
      <w:t>IV</w:t>
    </w:r>
    <w:r w:rsidRPr="00495B18">
      <w:rPr>
        <w:rFonts w:ascii="Arial Narrow" w:hAnsi="Arial Narrow"/>
        <w:sz w:val="18"/>
        <w:szCs w:val="18"/>
        <w:lang w:val="en-GB"/>
      </w:rPr>
      <w:t xml:space="preserve">-Erasmus+ HE </w:t>
    </w:r>
    <w:r>
      <w:rPr>
        <w:rFonts w:ascii="Arial Narrow" w:hAnsi="Arial Narrow"/>
        <w:sz w:val="18"/>
        <w:szCs w:val="18"/>
        <w:lang w:val="en-GB"/>
      </w:rPr>
      <w:t xml:space="preserve">Staff </w:t>
    </w:r>
    <w:r w:rsidR="00E552DA">
      <w:rPr>
        <w:rFonts w:ascii="Arial Narrow" w:hAnsi="Arial Narrow"/>
        <w:sz w:val="18"/>
        <w:szCs w:val="18"/>
        <w:lang w:val="en-GB"/>
      </w:rPr>
      <w:t>M</w:t>
    </w:r>
    <w:r w:rsidRPr="00495B18">
      <w:rPr>
        <w:rFonts w:ascii="Arial Narrow" w:hAnsi="Arial Narrow"/>
        <w:sz w:val="18"/>
        <w:szCs w:val="18"/>
        <w:lang w:val="en-GB"/>
      </w:rPr>
      <w:t xml:space="preserve">obility </w:t>
    </w:r>
    <w:r w:rsidR="00E552DA">
      <w:rPr>
        <w:rFonts w:ascii="Arial Narrow" w:hAnsi="Arial Narrow"/>
        <w:sz w:val="18"/>
        <w:szCs w:val="18"/>
        <w:lang w:val="en-GB"/>
      </w:rPr>
      <w:t>A</w:t>
    </w:r>
    <w:r w:rsidRPr="00495B18">
      <w:rPr>
        <w:rFonts w:ascii="Arial Narrow" w:hAnsi="Arial Narrow"/>
        <w:sz w:val="18"/>
        <w:szCs w:val="18"/>
        <w:lang w:val="en-GB"/>
      </w:rPr>
      <w:t>greement</w:t>
    </w:r>
    <w:r w:rsidR="00E552DA">
      <w:rPr>
        <w:rFonts w:ascii="Arial Narrow" w:hAnsi="Arial Narrow"/>
        <w:sz w:val="18"/>
        <w:szCs w:val="18"/>
        <w:lang w:val="en-GB"/>
      </w:rPr>
      <w:t xml:space="preserve"> for</w:t>
    </w:r>
    <w:r w:rsidRPr="00495B18">
      <w:rPr>
        <w:rFonts w:ascii="Arial Narrow" w:hAnsi="Arial Narrow"/>
        <w:sz w:val="18"/>
        <w:szCs w:val="18"/>
        <w:lang w:val="en-GB"/>
      </w:rPr>
      <w:t xml:space="preserve"> training –</w:t>
    </w:r>
    <w:r w:rsidR="00E552DA">
      <w:rPr>
        <w:rFonts w:ascii="Arial Narrow" w:hAnsi="Arial Narrow"/>
        <w:sz w:val="18"/>
        <w:szCs w:val="18"/>
        <w:lang w:val="en-GB"/>
      </w:rPr>
      <w:t xml:space="preserve"> </w:t>
    </w:r>
    <w:r w:rsidR="00857365">
      <w:rPr>
        <w:rFonts w:ascii="Arial Narrow" w:hAnsi="Arial Narrow"/>
        <w:sz w:val="18"/>
        <w:szCs w:val="18"/>
        <w:lang w:val="en-GB"/>
      </w:rPr>
      <w:t>2016</w:t>
    </w:r>
  </w:p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5B5735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77777777" w:rsidR="00E01AAA" w:rsidRPr="00AD66BB" w:rsidRDefault="007561A1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hr-BA" w:eastAsia="hr-BA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D72C5C7" wp14:editId="5D72C5C8">
                    <wp:simplePos x="0" y="0"/>
                    <wp:positionH relativeFrom="column">
                      <wp:posOffset>1758315</wp:posOffset>
                    </wp:positionH>
                    <wp:positionV relativeFrom="paragraph">
                      <wp:posOffset>28575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2C5D1" w14:textId="77777777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Higher Education </w:t>
                                </w:r>
                              </w:p>
                              <w:p w14:paraId="5D72C5D2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D72C5D3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D72C5D4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72C5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38.45pt;margin-top:2.25pt;width:136.1pt;height:4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" filled="f" stroked="f">
                    <v:textbox>
                      <w:txbxContent>
                        <w:p w14:paraId="5D72C5D1" w14:textId="77777777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3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D72C5D4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Verdana" w:hAnsi="Verdana"/>
              <w:b/>
              <w:noProof/>
              <w:sz w:val="18"/>
              <w:szCs w:val="18"/>
              <w:lang w:val="hr-BA" w:eastAsia="hr-BA"/>
            </w:rPr>
            <w:drawing>
              <wp:anchor distT="0" distB="0" distL="114300" distR="114300" simplePos="0" relativeHeight="251659264" behindDoc="0" locked="0" layoutInCell="1" allowOverlap="1" wp14:anchorId="5D72C5C9" wp14:editId="5D72C5CA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833245" cy="372110"/>
                <wp:effectExtent l="0" t="0" r="0" b="8890"/>
                <wp:wrapSquare wrapText="bothSides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3245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01AAA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77777777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D72C5C2" w14:textId="77777777" w:rsidR="00506408" w:rsidRPr="00495B18" w:rsidRDefault="00506408" w:rsidP="00967BFC">
    <w:pPr>
      <w:pStyle w:val="Zaglavlje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C4" w14:textId="77777777" w:rsidR="00506408" w:rsidRPr="00865FC1" w:rsidRDefault="00506408" w:rsidP="00E01AAA">
    <w:pPr>
      <w:pStyle w:val="Zaglavlje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A58E78E"/>
    <w:lvl w:ilvl="0">
      <w:start w:val="1"/>
      <w:numFmt w:val="decimal"/>
      <w:pStyle w:val="Brojevi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1530A4"/>
    <w:multiLevelType w:val="multilevel"/>
    <w:tmpl w:val="8CE23BCC"/>
    <w:lvl w:ilvl="0">
      <w:start w:val="1"/>
      <w:numFmt w:val="decimal"/>
      <w:pStyle w:val="Brojevi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F734306"/>
    <w:multiLevelType w:val="multilevel"/>
    <w:tmpl w:val="406E0E74"/>
    <w:lvl w:ilvl="0">
      <w:start w:val="1"/>
      <w:numFmt w:val="decimal"/>
      <w:pStyle w:val="Naslov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2DD3599"/>
    <w:multiLevelType w:val="multilevel"/>
    <w:tmpl w:val="4EAA5BA6"/>
    <w:lvl w:ilvl="0">
      <w:start w:val="1"/>
      <w:numFmt w:val="decimal"/>
      <w:pStyle w:val="Brojevi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>
    <w:nsid w:val="2CAB4527"/>
    <w:multiLevelType w:val="multilevel"/>
    <w:tmpl w:val="26C24C12"/>
    <w:lvl w:ilvl="0">
      <w:start w:val="1"/>
      <w:numFmt w:val="decimal"/>
      <w:pStyle w:val="Brojevi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AFB6DC8"/>
    <w:multiLevelType w:val="singleLevel"/>
    <w:tmpl w:val="D97CFDF8"/>
    <w:lvl w:ilvl="0">
      <w:start w:val="1"/>
      <w:numFmt w:val="bullet"/>
      <w:pStyle w:val="Grafikeoznake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>
    <w:nsid w:val="3CF00E18"/>
    <w:multiLevelType w:val="singleLevel"/>
    <w:tmpl w:val="4E1A982C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>
    <w:nsid w:val="620F2440"/>
    <w:multiLevelType w:val="singleLevel"/>
    <w:tmpl w:val="6860A420"/>
    <w:lvl w:ilvl="0">
      <w:start w:val="1"/>
      <w:numFmt w:val="bullet"/>
      <w:pStyle w:val="Grafikeoznake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>
    <w:nsid w:val="6DF118C0"/>
    <w:multiLevelType w:val="singleLevel"/>
    <w:tmpl w:val="B90C8B88"/>
    <w:lvl w:ilvl="0">
      <w:start w:val="1"/>
      <w:numFmt w:val="bullet"/>
      <w:pStyle w:val="Grafikeoznake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>
    <w:nsid w:val="722304D7"/>
    <w:multiLevelType w:val="multilevel"/>
    <w:tmpl w:val="9DE2758E"/>
    <w:lvl w:ilvl="0">
      <w:start w:val="1"/>
      <w:numFmt w:val="decimal"/>
      <w:pStyle w:val="Brojevi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Reetkatablice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3F0A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063E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1B8B"/>
    <w:rsid w:val="001E6D64"/>
    <w:rsid w:val="001E7693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4C68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2A8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37E8C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A7B1D"/>
    <w:rsid w:val="004B1B01"/>
    <w:rsid w:val="004B4C99"/>
    <w:rsid w:val="004B4D19"/>
    <w:rsid w:val="004B507C"/>
    <w:rsid w:val="004B6F5F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40E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0B82"/>
    <w:rsid w:val="00562873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5735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1ABF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C7BEB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57365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64E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0EA"/>
    <w:rsid w:val="009A4A80"/>
    <w:rsid w:val="009A5DF6"/>
    <w:rsid w:val="009B0365"/>
    <w:rsid w:val="009B0EEA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CD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54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E3F53"/>
    <w:rsid w:val="00CF11FF"/>
    <w:rsid w:val="00CF1237"/>
    <w:rsid w:val="00CF3C00"/>
    <w:rsid w:val="00CF4227"/>
    <w:rsid w:val="00CF55E6"/>
    <w:rsid w:val="00CF63BD"/>
    <w:rsid w:val="00CF6D1D"/>
    <w:rsid w:val="00D01974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21CF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32C1"/>
    <w:rsid w:val="00E66166"/>
    <w:rsid w:val="00E67F2F"/>
    <w:rsid w:val="00E704B7"/>
    <w:rsid w:val="00E718ED"/>
    <w:rsid w:val="00E727E3"/>
    <w:rsid w:val="00E72E81"/>
    <w:rsid w:val="00E73170"/>
    <w:rsid w:val="00E7480E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54E2"/>
    <w:rsid w:val="00E96246"/>
    <w:rsid w:val="00E972DD"/>
    <w:rsid w:val="00EA03DD"/>
    <w:rsid w:val="00EA090D"/>
    <w:rsid w:val="00EA1F01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5FBC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2C545"/>
  <w15:docId w15:val="{7EBA502B-7CB6-461B-8EE9-F6B26A82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Naslov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Naslov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Naslov3">
    <w:name w:val="heading 3"/>
    <w:basedOn w:val="Normal"/>
    <w:next w:val="Text3"/>
    <w:link w:val="Naslov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Naslov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Naslov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kteksta">
    <w:name w:val="Block Text"/>
    <w:basedOn w:val="Normal"/>
    <w:pPr>
      <w:spacing w:after="120"/>
      <w:ind w:left="1440" w:right="1440"/>
    </w:pPr>
  </w:style>
  <w:style w:type="paragraph" w:styleId="Tijeloteksta">
    <w:name w:val="Body Text"/>
    <w:basedOn w:val="Normal"/>
    <w:pPr>
      <w:spacing w:after="120"/>
    </w:pPr>
  </w:style>
  <w:style w:type="paragraph" w:styleId="Tijeloteksta2">
    <w:name w:val="Body Text 2"/>
    <w:basedOn w:val="Normal"/>
    <w:pPr>
      <w:spacing w:after="120" w:line="480" w:lineRule="auto"/>
    </w:pPr>
  </w:style>
  <w:style w:type="paragraph" w:styleId="Tijeloteksta3">
    <w:name w:val="Body Text 3"/>
    <w:basedOn w:val="Normal"/>
    <w:pPr>
      <w:spacing w:after="120"/>
    </w:pPr>
    <w:rPr>
      <w:sz w:val="16"/>
    </w:rPr>
  </w:style>
  <w:style w:type="paragraph" w:styleId="Tijeloteksta-prvauvlaka">
    <w:name w:val="Body Text First Indent"/>
    <w:basedOn w:val="Tijeloteksta"/>
    <w:pPr>
      <w:ind w:firstLine="210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pPr>
      <w:ind w:firstLine="210"/>
    </w:pPr>
  </w:style>
  <w:style w:type="paragraph" w:styleId="Tijeloteksta-uvlaka2">
    <w:name w:val="Body Text Indent 2"/>
    <w:basedOn w:val="Normal"/>
    <w:pPr>
      <w:spacing w:after="120" w:line="480" w:lineRule="auto"/>
      <w:ind w:left="283"/>
    </w:pPr>
  </w:style>
  <w:style w:type="paragraph" w:styleId="Tijeloteksta-uvlaka3">
    <w:name w:val="Body Text Indent 3"/>
    <w:basedOn w:val="Normal"/>
    <w:pPr>
      <w:spacing w:after="120"/>
      <w:ind w:left="283"/>
    </w:pPr>
    <w:rPr>
      <w:sz w:val="16"/>
    </w:rPr>
  </w:style>
  <w:style w:type="paragraph" w:styleId="Opisslike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pPr>
      <w:keepNext/>
      <w:spacing w:after="480"/>
      <w:jc w:val="center"/>
    </w:pPr>
    <w:rPr>
      <w:b/>
      <w:smallCaps/>
      <w:sz w:val="28"/>
    </w:rPr>
  </w:style>
  <w:style w:type="paragraph" w:styleId="Zavretak">
    <w:name w:val="Closing"/>
    <w:basedOn w:val="Normal"/>
    <w:pPr>
      <w:ind w:left="4252"/>
    </w:pPr>
  </w:style>
  <w:style w:type="paragraph" w:styleId="Tekstkomentara">
    <w:name w:val="annotation text"/>
    <w:basedOn w:val="Normal"/>
    <w:link w:val="TekstkomentaraChar"/>
    <w:rPr>
      <w:sz w:val="20"/>
    </w:rPr>
  </w:style>
  <w:style w:type="paragraph" w:styleId="Datum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kstkrajnjebiljeke">
    <w:name w:val="endnote text"/>
    <w:basedOn w:val="Normal"/>
    <w:link w:val="TekstkrajnjebiljekeChar"/>
    <w:semiHidden/>
    <w:rPr>
      <w:sz w:val="20"/>
    </w:rPr>
  </w:style>
  <w:style w:type="paragraph" w:styleId="Adresaomotnice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Povratnaomotnica">
    <w:name w:val="envelope return"/>
    <w:basedOn w:val="Normal"/>
    <w:pPr>
      <w:spacing w:after="0"/>
    </w:pPr>
    <w:rPr>
      <w:sz w:val="20"/>
    </w:rPr>
  </w:style>
  <w:style w:type="paragraph" w:styleId="Podnoje">
    <w:name w:val="footer"/>
    <w:basedOn w:val="Normal"/>
    <w:link w:val="Podnoje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kstfusnote">
    <w:name w:val="footnote text"/>
    <w:basedOn w:val="Normal"/>
    <w:pPr>
      <w:ind w:left="357" w:hanging="357"/>
    </w:pPr>
    <w:rPr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Indeks2">
    <w:name w:val="index 2"/>
    <w:basedOn w:val="Normal"/>
    <w:next w:val="Normal"/>
    <w:autoRedefine/>
    <w:semiHidden/>
    <w:pPr>
      <w:ind w:left="480" w:hanging="240"/>
    </w:pPr>
  </w:style>
  <w:style w:type="paragraph" w:styleId="Indeks3">
    <w:name w:val="index 3"/>
    <w:basedOn w:val="Normal"/>
    <w:next w:val="Normal"/>
    <w:autoRedefine/>
    <w:semiHidden/>
    <w:pPr>
      <w:ind w:left="720" w:hanging="240"/>
    </w:pPr>
  </w:style>
  <w:style w:type="paragraph" w:styleId="Indeks4">
    <w:name w:val="index 4"/>
    <w:basedOn w:val="Normal"/>
    <w:next w:val="Normal"/>
    <w:autoRedefine/>
    <w:semiHidden/>
    <w:pPr>
      <w:ind w:left="960" w:hanging="240"/>
    </w:pPr>
  </w:style>
  <w:style w:type="paragraph" w:styleId="Indeks5">
    <w:name w:val="index 5"/>
    <w:basedOn w:val="Normal"/>
    <w:next w:val="Normal"/>
    <w:autoRedefine/>
    <w:semiHidden/>
    <w:pPr>
      <w:ind w:left="1200" w:hanging="240"/>
    </w:pPr>
  </w:style>
  <w:style w:type="paragraph" w:styleId="Indeks6">
    <w:name w:val="index 6"/>
    <w:basedOn w:val="Normal"/>
    <w:next w:val="Normal"/>
    <w:autoRedefine/>
    <w:semiHidden/>
    <w:pPr>
      <w:ind w:left="1440" w:hanging="240"/>
    </w:pPr>
  </w:style>
  <w:style w:type="paragraph" w:styleId="Indeks7">
    <w:name w:val="index 7"/>
    <w:basedOn w:val="Normal"/>
    <w:next w:val="Normal"/>
    <w:autoRedefine/>
    <w:semiHidden/>
    <w:pPr>
      <w:ind w:left="1680" w:hanging="240"/>
    </w:pPr>
  </w:style>
  <w:style w:type="paragraph" w:styleId="Indeks8">
    <w:name w:val="index 8"/>
    <w:basedOn w:val="Normal"/>
    <w:next w:val="Normal"/>
    <w:autoRedefine/>
    <w:semiHidden/>
    <w:pPr>
      <w:ind w:left="1920" w:hanging="240"/>
    </w:pPr>
  </w:style>
  <w:style w:type="paragraph" w:styleId="Indeks9">
    <w:name w:val="index 9"/>
    <w:basedOn w:val="Normal"/>
    <w:next w:val="Normal"/>
    <w:autoRedefine/>
    <w:semiHidden/>
    <w:pPr>
      <w:ind w:left="2160" w:hanging="240"/>
    </w:pPr>
  </w:style>
  <w:style w:type="paragraph" w:styleId="Naslovindeksa">
    <w:name w:val="index heading"/>
    <w:basedOn w:val="Normal"/>
    <w:next w:val="Indeks1"/>
    <w:semiHidden/>
    <w:rPr>
      <w:rFonts w:ascii="Arial" w:hAnsi="Arial"/>
      <w:b/>
    </w:rPr>
  </w:style>
  <w:style w:type="paragraph" w:styleId="Popis">
    <w:name w:val="List"/>
    <w:basedOn w:val="Normal"/>
    <w:pPr>
      <w:ind w:left="283" w:hanging="283"/>
    </w:pPr>
  </w:style>
  <w:style w:type="paragraph" w:styleId="Popis2">
    <w:name w:val="List 2"/>
    <w:basedOn w:val="Normal"/>
    <w:pPr>
      <w:ind w:left="566" w:hanging="283"/>
    </w:pPr>
  </w:style>
  <w:style w:type="paragraph" w:styleId="Popis3">
    <w:name w:val="List 3"/>
    <w:basedOn w:val="Normal"/>
    <w:pPr>
      <w:ind w:left="849" w:hanging="283"/>
    </w:pPr>
  </w:style>
  <w:style w:type="paragraph" w:styleId="Popis4">
    <w:name w:val="List 4"/>
    <w:basedOn w:val="Normal"/>
    <w:pPr>
      <w:ind w:left="1132" w:hanging="283"/>
    </w:pPr>
  </w:style>
  <w:style w:type="paragraph" w:styleId="Popis5">
    <w:name w:val="List 5"/>
    <w:basedOn w:val="Normal"/>
    <w:pPr>
      <w:ind w:left="1415" w:hanging="283"/>
    </w:pPr>
  </w:style>
  <w:style w:type="paragraph" w:styleId="Grafikeoznake">
    <w:name w:val="List Bullet"/>
    <w:basedOn w:val="Normal"/>
    <w:pPr>
      <w:numPr>
        <w:numId w:val="4"/>
      </w:numPr>
    </w:pPr>
  </w:style>
  <w:style w:type="paragraph" w:styleId="Grafikeoznake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Grafikeoznake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Grafikeoznake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Grafikeoznake5">
    <w:name w:val="List Bullet 5"/>
    <w:basedOn w:val="Normal"/>
    <w:autoRedefine/>
    <w:pPr>
      <w:numPr>
        <w:numId w:val="1"/>
      </w:numPr>
    </w:pPr>
  </w:style>
  <w:style w:type="paragraph" w:styleId="Nastavakpopisa">
    <w:name w:val="List Continue"/>
    <w:basedOn w:val="Normal"/>
    <w:pPr>
      <w:spacing w:after="120"/>
      <w:ind w:left="283"/>
    </w:pPr>
  </w:style>
  <w:style w:type="paragraph" w:styleId="Nastavakpopisa2">
    <w:name w:val="List Continue 2"/>
    <w:basedOn w:val="Normal"/>
    <w:pPr>
      <w:spacing w:after="120"/>
      <w:ind w:left="566"/>
    </w:pPr>
  </w:style>
  <w:style w:type="paragraph" w:styleId="Nastavakpopisa3">
    <w:name w:val="List Continue 3"/>
    <w:basedOn w:val="Normal"/>
    <w:pPr>
      <w:spacing w:after="120"/>
      <w:ind w:left="849"/>
    </w:pPr>
  </w:style>
  <w:style w:type="paragraph" w:styleId="Nastavakpopisa4">
    <w:name w:val="List Continue 4"/>
    <w:basedOn w:val="Normal"/>
    <w:pPr>
      <w:spacing w:after="120"/>
      <w:ind w:left="1132"/>
    </w:pPr>
  </w:style>
  <w:style w:type="paragraph" w:styleId="Nastavakpopisa5">
    <w:name w:val="List Continue 5"/>
    <w:basedOn w:val="Normal"/>
    <w:pPr>
      <w:spacing w:after="120"/>
      <w:ind w:left="1415"/>
    </w:pPr>
  </w:style>
  <w:style w:type="paragraph" w:styleId="Brojevi">
    <w:name w:val="List Number"/>
    <w:basedOn w:val="Normal"/>
    <w:pPr>
      <w:numPr>
        <w:numId w:val="14"/>
      </w:numPr>
    </w:pPr>
  </w:style>
  <w:style w:type="paragraph" w:styleId="Brojevi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Brojevi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Brojevi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Brojevi5">
    <w:name w:val="List Number 5"/>
    <w:basedOn w:val="Normal"/>
    <w:pPr>
      <w:numPr>
        <w:numId w:val="2"/>
      </w:numPr>
    </w:pPr>
  </w:style>
  <w:style w:type="paragraph" w:styleId="Tekstmakronaredbe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Obinouvueno">
    <w:name w:val="Normal Indent"/>
    <w:basedOn w:val="Normal"/>
    <w:link w:val="ObinouvuenoChar"/>
    <w:pPr>
      <w:ind w:left="720"/>
    </w:pPr>
    <w:rPr>
      <w:lang w:eastAsia="x-none"/>
    </w:rPr>
  </w:style>
  <w:style w:type="paragraph" w:styleId="Naslovbiljeke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Naslov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Naslov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Naslov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Naslov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Obinitekst">
    <w:name w:val="Plain Text"/>
    <w:basedOn w:val="Normal"/>
    <w:rPr>
      <w:rFonts w:ascii="Courier New" w:hAnsi="Courier New"/>
      <w:sz w:val="20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Podnaslov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icaizvora">
    <w:name w:val="table of authorities"/>
    <w:basedOn w:val="Normal"/>
    <w:next w:val="Normal"/>
    <w:semiHidden/>
    <w:pPr>
      <w:ind w:left="240" w:hanging="240"/>
    </w:pPr>
  </w:style>
  <w:style w:type="paragraph" w:styleId="Tablicaslika">
    <w:name w:val="table of figures"/>
    <w:basedOn w:val="Normal"/>
    <w:next w:val="Normal"/>
    <w:semiHidden/>
    <w:pPr>
      <w:ind w:left="480" w:hanging="480"/>
    </w:pPr>
  </w:style>
  <w:style w:type="paragraph" w:styleId="Naslov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Naslovtabliceizvora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Sadraj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Sadraj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Sadraj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Sadraj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Sadraj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Sadraj6">
    <w:name w:val="toc 6"/>
    <w:basedOn w:val="Normal"/>
    <w:next w:val="Normal"/>
    <w:autoRedefine/>
    <w:semiHidden/>
    <w:pPr>
      <w:ind w:left="1200"/>
    </w:pPr>
  </w:style>
  <w:style w:type="paragraph" w:styleId="Sadraj7">
    <w:name w:val="toc 7"/>
    <w:basedOn w:val="Normal"/>
    <w:next w:val="Normal"/>
    <w:autoRedefine/>
    <w:semiHidden/>
    <w:pPr>
      <w:ind w:left="1440"/>
    </w:pPr>
  </w:style>
  <w:style w:type="paragraph" w:styleId="Sadraj8">
    <w:name w:val="toc 8"/>
    <w:basedOn w:val="Normal"/>
    <w:next w:val="Normal"/>
    <w:autoRedefine/>
    <w:semiHidden/>
    <w:pPr>
      <w:ind w:left="1680"/>
    </w:pPr>
  </w:style>
  <w:style w:type="paragraph" w:styleId="Sadraj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Naslov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iperveza">
    <w:name w:val="Hyperlink"/>
    <w:rsid w:val="006914AD"/>
    <w:rPr>
      <w:color w:val="0000FF"/>
      <w:u w:val="single"/>
    </w:rPr>
  </w:style>
  <w:style w:type="character" w:styleId="Referencafusnote">
    <w:name w:val="footnote reference"/>
    <w:rsid w:val="00CD08CF"/>
    <w:rPr>
      <w:vertAlign w:val="superscript"/>
    </w:rPr>
  </w:style>
  <w:style w:type="table" w:styleId="Srednjareetka3-Isticanje2">
    <w:name w:val="Medium Grid 3 Accent 2"/>
    <w:basedOn w:val="Obinatablica"/>
    <w:uiPriority w:val="69"/>
    <w:rsid w:val="000420DD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kstbalonia">
    <w:name w:val="Balloon Text"/>
    <w:basedOn w:val="Normal"/>
    <w:link w:val="TekstbaloniaChar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Podnoje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Podnoje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PodnojeChar">
    <w:name w:val="Podnožje Char"/>
    <w:link w:val="Podnoje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Podnoje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Podnoje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ZaglavljeChar">
    <w:name w:val="Zaglavlje Char"/>
    <w:link w:val="Zaglavlje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Obinouvueno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ObinouvuenoChar">
    <w:name w:val="Obično uvučeno Char"/>
    <w:link w:val="Obinouvueno"/>
    <w:rsid w:val="007A4813"/>
    <w:rPr>
      <w:sz w:val="24"/>
      <w:lang w:val="fr-FR"/>
    </w:rPr>
  </w:style>
  <w:style w:type="character" w:customStyle="1" w:styleId="Bulletpoint1Char">
    <w:name w:val="Bullet point1 Char"/>
    <w:basedOn w:val="Obinouvueno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Obinouvueno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Reetkatablice">
    <w:name w:val="Table Grid"/>
    <w:basedOn w:val="Obinatablica"/>
    <w:uiPriority w:val="59"/>
    <w:rsid w:val="006D578F"/>
    <w:rPr>
      <w:rFonts w:ascii="Verdana" w:hAnsi="Verdana"/>
      <w:sz w:val="18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Obinatablica"/>
    <w:rsid w:val="00EF705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Elegantnatablica">
    <w:name w:val="Table Elegant"/>
    <w:basedOn w:val="Obinatablica"/>
    <w:rsid w:val="00EF7057"/>
    <w:pPr>
      <w:spacing w:after="24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erencakomentara">
    <w:name w:val="annotation reference"/>
    <w:unhideWhenUsed/>
    <w:rsid w:val="00F0066C"/>
    <w:rPr>
      <w:sz w:val="16"/>
      <w:szCs w:val="16"/>
    </w:rPr>
  </w:style>
  <w:style w:type="character" w:customStyle="1" w:styleId="TekstkomentaraChar">
    <w:name w:val="Tekst komentara Char"/>
    <w:link w:val="Tekstkomentara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Tijeloteksta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kstbaloniaChar">
    <w:name w:val="Tekst balončića Char"/>
    <w:link w:val="Tekstbalonia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Odlomakpopisa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PredmetkomentaraChar">
    <w:name w:val="Predmet komentara Char"/>
    <w:link w:val="Predmetkomentara"/>
    <w:uiPriority w:val="99"/>
    <w:rsid w:val="00BA290F"/>
    <w:rPr>
      <w:b/>
      <w:bCs/>
      <w:lang w:val="x-none" w:eastAsia="ar-SA"/>
    </w:rPr>
  </w:style>
  <w:style w:type="paragraph" w:styleId="Revizija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SlijeenaHiperveza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Naslov3Char">
    <w:name w:val="Naslov 3 Char"/>
    <w:link w:val="Naslov3"/>
    <w:rsid w:val="005D5129"/>
    <w:rPr>
      <w:i/>
      <w:sz w:val="24"/>
      <w:lang w:val="fr-FR" w:eastAsia="en-US"/>
    </w:rPr>
  </w:style>
  <w:style w:type="character" w:styleId="Referencakrajnjebiljeke">
    <w:name w:val="endnote reference"/>
    <w:rsid w:val="007967A9"/>
    <w:rPr>
      <w:vertAlign w:val="superscript"/>
    </w:rPr>
  </w:style>
  <w:style w:type="character" w:customStyle="1" w:styleId="TekstkrajnjebiljekeChar">
    <w:name w:val="Tekst krajnje bilješke Char"/>
    <w:basedOn w:val="Zadanifontodlomka"/>
    <w:link w:val="Tekstkrajnjebiljeke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ja.stojkic@sum.b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ektorat-ms@sve-mo.b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o.org/obp/u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995C48F6F37439FF13B13BCF24477" ma:contentTypeVersion="1" ma:contentTypeDescription="Ustvari nov dokument." ma:contentTypeScope="" ma:versionID="baf108f023abe2a8c2e35a1fa771c630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700dbcdbde0f8d42dfd272a821cccf80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c414fd7f-21c6-4d94-90e3-68400e5795fc">K67AKCNZ6W6Y-533-553</_dlc_DocId>
    <_dlc_DocIdUrl xmlns="c414fd7f-21c6-4d94-90e3-68400e5795fc">
      <Url>https://www.um.si/mednarodno-sodelovanje/erasmusplus/_layouts/15/DocIdRedir.aspx?ID=K67AKCNZ6W6Y-533-553</Url>
      <Description>K67AKCNZ6W6Y-533-553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135A-06D6-4EC4-B8D2-BD9CA9319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FB23E5-DD21-4265-99B4-E79CF302DF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42D97-5254-439C-BD7E-F6600E2DF7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5.xml><?xml version="1.0" encoding="utf-8"?>
<ds:datastoreItem xmlns:ds="http://schemas.openxmlformats.org/officeDocument/2006/customXml" ds:itemID="{E3C63758-F75A-424E-8818-1D8B47591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0</TotalTime>
  <Pages>4</Pages>
  <Words>501</Words>
  <Characters>2861</Characters>
  <Application>Microsoft Office Word</Application>
  <DocSecurity>0</DocSecurity>
  <PresentationFormat>Microsoft Word 11.0</PresentationFormat>
  <Lines>23</Lines>
  <Paragraphs>6</Paragraphs>
  <ScaleCrop>false</ScaleCrop>
  <HeadingPairs>
    <vt:vector size="10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3356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sainton;Johannes.Gehringer@ec.europa.eu</dc:creator>
  <cp:keywords>EL4</cp:keywords>
  <cp:lastModifiedBy>Marija</cp:lastModifiedBy>
  <cp:revision>2</cp:revision>
  <cp:lastPrinted>2013-11-06T08:46:00Z</cp:lastPrinted>
  <dcterms:created xsi:type="dcterms:W3CDTF">2018-03-22T13:30:00Z</dcterms:created>
  <dcterms:modified xsi:type="dcterms:W3CDTF">2018-03-22T13:30:00Z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0x0101004A1995C48F6F37439FF13B13BCF24477</vt:lpwstr>
  </property>
  <property fmtid="{D5CDD505-2E9C-101B-9397-08002B2CF9AE}" pid="15" name="_dlc_DocIdItemGuid">
    <vt:lpwstr>bec944c4-6559-43af-8a8d-9252ab8a277e</vt:lpwstr>
  </property>
</Properties>
</file>